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B4A" w:rsidRDefault="00944B4A" w:rsidP="007C1FD8">
      <w:pPr>
        <w:pStyle w:val="NormalnyWeb"/>
        <w:tabs>
          <w:tab w:val="left" w:pos="6521"/>
        </w:tabs>
        <w:rPr>
          <w:b/>
          <w:bCs/>
          <w:i/>
          <w:spacing w:val="4"/>
        </w:rPr>
      </w:pPr>
    </w:p>
    <w:p w:rsidR="0010382F" w:rsidRPr="002046BE" w:rsidRDefault="0010382F" w:rsidP="00342953">
      <w:pPr>
        <w:pStyle w:val="NormalnyWeb"/>
        <w:tabs>
          <w:tab w:val="left" w:pos="6521"/>
        </w:tabs>
        <w:jc w:val="right"/>
        <w:rPr>
          <w:b/>
          <w:i/>
          <w:szCs w:val="24"/>
        </w:rPr>
      </w:pPr>
      <w:r>
        <w:rPr>
          <w:b/>
          <w:bCs/>
          <w:i/>
          <w:spacing w:val="4"/>
        </w:rPr>
        <w:t>Załącznik nr 4a</w:t>
      </w:r>
      <w:r w:rsidRPr="002046BE">
        <w:rPr>
          <w:b/>
          <w:bCs/>
          <w:i/>
          <w:spacing w:val="4"/>
        </w:rPr>
        <w:t xml:space="preserve"> </w:t>
      </w:r>
      <w:r w:rsidRPr="002046BE">
        <w:rPr>
          <w:b/>
          <w:bCs/>
          <w:i/>
          <w:spacing w:val="4"/>
          <w:szCs w:val="24"/>
        </w:rPr>
        <w:t>do SIWZ</w:t>
      </w:r>
    </w:p>
    <w:p w:rsidR="0010382F" w:rsidRPr="00D10B41" w:rsidRDefault="0010382F" w:rsidP="0010382F">
      <w:pPr>
        <w:rPr>
          <w:spacing w:val="4"/>
          <w:szCs w:val="24"/>
        </w:rPr>
      </w:pPr>
    </w:p>
    <w:p w:rsidR="0010382F" w:rsidRPr="00D10B41" w:rsidRDefault="0010382F" w:rsidP="0010382F">
      <w:pPr>
        <w:spacing w:before="240" w:after="60"/>
        <w:outlineLvl w:val="4"/>
        <w:rPr>
          <w:b/>
          <w:i/>
          <w:iCs/>
          <w:szCs w:val="24"/>
        </w:rPr>
      </w:pPr>
      <w:r w:rsidRPr="00D10B41">
        <w:rPr>
          <w:szCs w:val="24"/>
        </w:rPr>
        <w:t>………………………………..</w:t>
      </w:r>
    </w:p>
    <w:p w:rsidR="0010382F" w:rsidRPr="00D10B41" w:rsidRDefault="0010382F" w:rsidP="0010382F">
      <w:pPr>
        <w:spacing w:line="288" w:lineRule="auto"/>
        <w:ind w:firstLine="708"/>
        <w:rPr>
          <w:b/>
          <w:bCs w:val="0"/>
          <w:szCs w:val="24"/>
        </w:rPr>
      </w:pPr>
      <w:r w:rsidRPr="00D10B41">
        <w:rPr>
          <w:i/>
          <w:iCs/>
          <w:szCs w:val="24"/>
        </w:rPr>
        <w:t>(pieczęć Wykonawcy)</w:t>
      </w:r>
    </w:p>
    <w:p w:rsidR="0010382F" w:rsidRPr="00D10B41" w:rsidRDefault="0010382F" w:rsidP="0010382F">
      <w:pPr>
        <w:pStyle w:val="NormalnyWeb"/>
        <w:tabs>
          <w:tab w:val="left" w:pos="6521"/>
        </w:tabs>
        <w:rPr>
          <w:b/>
          <w:spacing w:val="4"/>
          <w:szCs w:val="24"/>
          <w:u w:val="single"/>
        </w:rPr>
      </w:pPr>
    </w:p>
    <w:p w:rsidR="0010382F" w:rsidRPr="00D10B41" w:rsidRDefault="0010382F" w:rsidP="0010382F">
      <w:pPr>
        <w:pStyle w:val="NormalnyWeb"/>
        <w:tabs>
          <w:tab w:val="left" w:pos="6521"/>
        </w:tabs>
        <w:rPr>
          <w:b/>
          <w:spacing w:val="4"/>
          <w:szCs w:val="24"/>
          <w:u w:val="single"/>
        </w:rPr>
      </w:pPr>
    </w:p>
    <w:p w:rsidR="0010382F" w:rsidRPr="00D10B41" w:rsidRDefault="0010382F" w:rsidP="0010382F">
      <w:pPr>
        <w:jc w:val="center"/>
        <w:rPr>
          <w:b/>
          <w:szCs w:val="24"/>
        </w:rPr>
      </w:pPr>
    </w:p>
    <w:p w:rsidR="0010382F" w:rsidRPr="00D10B41" w:rsidRDefault="0010382F" w:rsidP="0010382F">
      <w:pPr>
        <w:jc w:val="center"/>
        <w:rPr>
          <w:b/>
          <w:szCs w:val="24"/>
        </w:rPr>
      </w:pPr>
      <w:r w:rsidRPr="00D10B41">
        <w:rPr>
          <w:b/>
          <w:szCs w:val="24"/>
        </w:rPr>
        <w:t>OŚWIADCZENIE</w:t>
      </w:r>
    </w:p>
    <w:p w:rsidR="0010382F" w:rsidRDefault="0010382F" w:rsidP="0010382F">
      <w:pPr>
        <w:spacing w:line="360" w:lineRule="auto"/>
        <w:rPr>
          <w:color w:val="auto"/>
          <w:szCs w:val="24"/>
        </w:rPr>
      </w:pPr>
    </w:p>
    <w:p w:rsidR="0010382F" w:rsidRDefault="0010382F" w:rsidP="0010382F">
      <w:pPr>
        <w:spacing w:line="360" w:lineRule="auto"/>
        <w:jc w:val="center"/>
        <w:rPr>
          <w:szCs w:val="24"/>
        </w:rPr>
      </w:pPr>
      <w:r w:rsidRPr="00797B78">
        <w:rPr>
          <w:color w:val="auto"/>
          <w:szCs w:val="24"/>
        </w:rPr>
        <w:t>Dotyczy postępowania o udzielenie zamówieni</w:t>
      </w:r>
      <w:r w:rsidRPr="001D092D">
        <w:rPr>
          <w:color w:val="auto"/>
          <w:szCs w:val="24"/>
        </w:rPr>
        <w:t>a publicznego na wykonanie zamówienia</w:t>
      </w:r>
      <w:r w:rsidRPr="00797B78">
        <w:rPr>
          <w:color w:val="auto"/>
          <w:szCs w:val="24"/>
        </w:rPr>
        <w:t xml:space="preserve"> pn.</w:t>
      </w:r>
      <w:r>
        <w:rPr>
          <w:szCs w:val="24"/>
        </w:rPr>
        <w:t xml:space="preserve"> </w:t>
      </w:r>
    </w:p>
    <w:p w:rsidR="0010382F" w:rsidRPr="006164BB" w:rsidRDefault="0010382F" w:rsidP="0010382F">
      <w:pPr>
        <w:suppressAutoHyphens/>
        <w:jc w:val="center"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>”</w:t>
      </w:r>
    </w:p>
    <w:p w:rsidR="0010382F" w:rsidRPr="006164BB" w:rsidRDefault="0010382F" w:rsidP="0010382F">
      <w:pPr>
        <w:suppressAutoHyphens/>
        <w:jc w:val="center"/>
        <w:rPr>
          <w:bCs w:val="0"/>
          <w:color w:val="auto"/>
          <w:szCs w:val="24"/>
        </w:rPr>
      </w:pPr>
      <w:r w:rsidRPr="006164BB">
        <w:rPr>
          <w:b/>
          <w:color w:val="auto"/>
        </w:rPr>
        <w:t>Część I</w:t>
      </w:r>
      <w:r>
        <w:rPr>
          <w:b/>
          <w:color w:val="auto"/>
        </w:rPr>
        <w:t>I</w:t>
      </w:r>
      <w:r w:rsidRPr="006164BB">
        <w:rPr>
          <w:b/>
          <w:color w:val="auto"/>
        </w:rPr>
        <w:t xml:space="preserve"> </w:t>
      </w:r>
      <w:r>
        <w:rPr>
          <w:b/>
          <w:color w:val="auto"/>
        </w:rPr>
        <w:t>(mobilne kontenery)</w:t>
      </w:r>
    </w:p>
    <w:p w:rsidR="0010382F" w:rsidRDefault="0010382F" w:rsidP="0010382F">
      <w:pPr>
        <w:jc w:val="center"/>
        <w:rPr>
          <w:rFonts w:cs="Arial"/>
          <w:b/>
          <w:szCs w:val="24"/>
        </w:rPr>
      </w:pPr>
    </w:p>
    <w:p w:rsidR="0010382F" w:rsidRPr="00D10B41" w:rsidRDefault="0010382F" w:rsidP="0010382F">
      <w:pPr>
        <w:spacing w:line="360" w:lineRule="auto"/>
        <w:rPr>
          <w:b/>
          <w:szCs w:val="24"/>
        </w:rPr>
      </w:pPr>
    </w:p>
    <w:p w:rsidR="0010382F" w:rsidRPr="00D10B41" w:rsidRDefault="0010382F" w:rsidP="0010382F">
      <w:pPr>
        <w:pStyle w:val="NormalnyWeb"/>
        <w:tabs>
          <w:tab w:val="left" w:pos="6521"/>
        </w:tabs>
        <w:rPr>
          <w:b/>
          <w:spacing w:val="4"/>
          <w:szCs w:val="24"/>
          <w:u w:val="single"/>
        </w:rPr>
      </w:pPr>
    </w:p>
    <w:p w:rsidR="0010382F" w:rsidRPr="00D10B41" w:rsidRDefault="0010382F" w:rsidP="0010382F">
      <w:pPr>
        <w:spacing w:line="360" w:lineRule="auto"/>
        <w:ind w:left="23"/>
        <w:rPr>
          <w:spacing w:val="4"/>
          <w:szCs w:val="24"/>
        </w:rPr>
      </w:pPr>
      <w:r w:rsidRPr="00D10B41">
        <w:rPr>
          <w:spacing w:val="4"/>
          <w:szCs w:val="24"/>
        </w:rPr>
        <w:t xml:space="preserve">Oświadczam/-y, że </w:t>
      </w:r>
      <w:r w:rsidRPr="00D10B41">
        <w:rPr>
          <w:b/>
          <w:szCs w:val="24"/>
        </w:rPr>
        <w:t xml:space="preserve">nie orzeczono/orzeczono* </w:t>
      </w:r>
      <w:r w:rsidRPr="00D10B41">
        <w:rPr>
          <w:szCs w:val="24"/>
        </w:rPr>
        <w:t>wobec mnie/nas tytułem środka zapobiegawczego zakazu/zakaz ubiegania się o zamówienia publiczne.</w:t>
      </w:r>
    </w:p>
    <w:p w:rsidR="0010382F" w:rsidRPr="00D10B41" w:rsidRDefault="0010382F" w:rsidP="0010382F">
      <w:pPr>
        <w:rPr>
          <w:i/>
          <w:szCs w:val="24"/>
        </w:rPr>
      </w:pPr>
    </w:p>
    <w:p w:rsidR="0010382F" w:rsidRPr="00D10B41" w:rsidRDefault="0010382F" w:rsidP="0010382F">
      <w:pPr>
        <w:rPr>
          <w:i/>
          <w:szCs w:val="24"/>
        </w:rPr>
      </w:pPr>
    </w:p>
    <w:p w:rsidR="0010382F" w:rsidRPr="00D10B41" w:rsidRDefault="0010382F" w:rsidP="0010382F">
      <w:pPr>
        <w:rPr>
          <w:b/>
          <w:i/>
          <w:szCs w:val="24"/>
        </w:rPr>
      </w:pPr>
      <w:r w:rsidRPr="00D10B41">
        <w:rPr>
          <w:b/>
          <w:i/>
          <w:szCs w:val="24"/>
        </w:rPr>
        <w:t>* niepotrzebne skreślić</w:t>
      </w:r>
    </w:p>
    <w:p w:rsidR="0010382F" w:rsidRPr="00D10B41" w:rsidRDefault="0010382F" w:rsidP="0010382F">
      <w:pPr>
        <w:ind w:left="3540"/>
        <w:rPr>
          <w:i/>
          <w:szCs w:val="24"/>
        </w:rPr>
      </w:pPr>
    </w:p>
    <w:p w:rsidR="0010382F" w:rsidRPr="00D10B41" w:rsidRDefault="0010382F" w:rsidP="0010382F">
      <w:pPr>
        <w:pStyle w:val="NormalnyWeb"/>
        <w:tabs>
          <w:tab w:val="left" w:pos="6521"/>
        </w:tabs>
        <w:rPr>
          <w:bCs/>
          <w:spacing w:val="4"/>
          <w:szCs w:val="24"/>
        </w:rPr>
      </w:pPr>
    </w:p>
    <w:p w:rsidR="0010382F" w:rsidRPr="00D10B41" w:rsidRDefault="0010382F" w:rsidP="0010382F">
      <w:pPr>
        <w:pStyle w:val="NormalnyWeb"/>
        <w:tabs>
          <w:tab w:val="left" w:pos="6521"/>
        </w:tabs>
        <w:rPr>
          <w:bCs/>
          <w:spacing w:val="4"/>
          <w:szCs w:val="24"/>
        </w:rPr>
      </w:pPr>
    </w:p>
    <w:p w:rsidR="0010382F" w:rsidRPr="00D10B41" w:rsidRDefault="0010382F" w:rsidP="0010382F">
      <w:pPr>
        <w:rPr>
          <w:i/>
          <w:szCs w:val="24"/>
        </w:rPr>
      </w:pPr>
      <w:r w:rsidRPr="00D10B41">
        <w:rPr>
          <w:szCs w:val="24"/>
        </w:rPr>
        <w:t>……………………………..</w:t>
      </w:r>
    </w:p>
    <w:p w:rsidR="0010382F" w:rsidRPr="00D10B41" w:rsidRDefault="0010382F" w:rsidP="0010382F">
      <w:pPr>
        <w:spacing w:line="360" w:lineRule="auto"/>
        <w:ind w:firstLine="708"/>
        <w:rPr>
          <w:b/>
          <w:bCs w:val="0"/>
          <w:i/>
          <w:iCs/>
          <w:szCs w:val="24"/>
        </w:rPr>
      </w:pPr>
      <w:r w:rsidRPr="00D10B41">
        <w:rPr>
          <w:i/>
          <w:iCs/>
          <w:szCs w:val="24"/>
        </w:rPr>
        <w:t>(miejscowość, data)</w:t>
      </w:r>
    </w:p>
    <w:p w:rsidR="0010382F" w:rsidRPr="00D10B41" w:rsidRDefault="0010382F" w:rsidP="0010382F">
      <w:pPr>
        <w:spacing w:line="360" w:lineRule="auto"/>
        <w:ind w:left="4956" w:firstLine="708"/>
        <w:jc w:val="center"/>
        <w:rPr>
          <w:b/>
          <w:bCs w:val="0"/>
          <w:i/>
          <w:iCs/>
          <w:szCs w:val="24"/>
        </w:rPr>
      </w:pPr>
      <w:r w:rsidRPr="00D10B41">
        <w:rPr>
          <w:szCs w:val="24"/>
        </w:rPr>
        <w:t>………………………</w:t>
      </w:r>
    </w:p>
    <w:p w:rsidR="0010382F" w:rsidRPr="00DB3713" w:rsidRDefault="0010382F" w:rsidP="0010382F">
      <w:pPr>
        <w:spacing w:line="360" w:lineRule="auto"/>
        <w:ind w:firstLine="708"/>
        <w:jc w:val="right"/>
        <w:rPr>
          <w:i/>
          <w:iCs/>
          <w:szCs w:val="24"/>
        </w:rPr>
      </w:pPr>
      <w:r w:rsidRPr="00D10B41">
        <w:rPr>
          <w:i/>
          <w:iCs/>
          <w:szCs w:val="24"/>
        </w:rPr>
        <w:t xml:space="preserve">Podpis osoby (osób) upoważnionej </w:t>
      </w:r>
      <w:r w:rsidRPr="00D10B41">
        <w:rPr>
          <w:i/>
          <w:iCs/>
          <w:szCs w:val="24"/>
        </w:rPr>
        <w:br/>
        <w:t>do występowania w imieniu Wykonawcy</w:t>
      </w:r>
    </w:p>
    <w:p w:rsidR="00074BBD" w:rsidRDefault="0010382F" w:rsidP="00074BBD">
      <w:pPr>
        <w:pStyle w:val="NormalnyWeb"/>
        <w:tabs>
          <w:tab w:val="left" w:pos="6521"/>
        </w:tabs>
        <w:rPr>
          <w:b/>
          <w:bCs/>
          <w:spacing w:val="4"/>
          <w:szCs w:val="24"/>
        </w:rPr>
      </w:pPr>
      <w:r w:rsidRPr="00DB3713">
        <w:rPr>
          <w:b/>
          <w:bCs/>
          <w:spacing w:val="4"/>
          <w:szCs w:val="24"/>
        </w:rPr>
        <w:tab/>
      </w:r>
    </w:p>
    <w:p w:rsidR="00074BBD" w:rsidRDefault="00074BBD">
      <w:pPr>
        <w:jc w:val="left"/>
        <w:rPr>
          <w:b/>
          <w:color w:val="auto"/>
          <w:spacing w:val="4"/>
          <w:szCs w:val="24"/>
        </w:rPr>
      </w:pPr>
      <w:bookmarkStart w:id="0" w:name="_GoBack"/>
      <w:bookmarkEnd w:id="0"/>
    </w:p>
    <w:sectPr w:rsidR="00074BBD" w:rsidSect="008B3A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603" w:rsidRDefault="00215603">
      <w:r>
        <w:separator/>
      </w:r>
    </w:p>
  </w:endnote>
  <w:endnote w:type="continuationSeparator" w:id="0">
    <w:p w:rsidR="00215603" w:rsidRDefault="0021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3A0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603" w:rsidRDefault="00215603">
      <w:r>
        <w:separator/>
      </w:r>
    </w:p>
  </w:footnote>
  <w:footnote w:type="continuationSeparator" w:id="0">
    <w:p w:rsidR="00215603" w:rsidRDefault="00215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824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6CB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020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03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6D6C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62A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32C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A0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0C41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8B86C-43A0-4C7D-A862-21B24F7B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528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2018-02-15T12:42:00Z</cp:lastPrinted>
  <dcterms:created xsi:type="dcterms:W3CDTF">2018-02-16T08:11:00Z</dcterms:created>
  <dcterms:modified xsi:type="dcterms:W3CDTF">2018-02-16T08:11:00Z</dcterms:modified>
</cp:coreProperties>
</file>